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73100" w14:textId="77777777" w:rsidR="00983400" w:rsidRDefault="00983400">
      <w:r>
        <w:separator/>
      </w:r>
    </w:p>
  </w:endnote>
  <w:endnote w:type="continuationSeparator" w:id="0">
    <w:p w14:paraId="7555E7C1" w14:textId="77777777" w:rsidR="00983400" w:rsidRDefault="00983400">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13DD78BE"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24646C">
      <w:rPr>
        <w:rFonts w:cs="Arial"/>
        <w:sz w:val="18"/>
        <w:szCs w:val="18"/>
      </w:rPr>
      <w:t>04.06</w:t>
    </w:r>
    <w:r w:rsidR="00241485">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0793F" w14:textId="77777777" w:rsidR="00983400" w:rsidRDefault="00983400">
      <w:r>
        <w:separator/>
      </w:r>
    </w:p>
  </w:footnote>
  <w:footnote w:type="continuationSeparator" w:id="0">
    <w:p w14:paraId="351DB75D" w14:textId="77777777" w:rsidR="00983400" w:rsidRDefault="00983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C24DF" w14:textId="77777777" w:rsidR="00273904" w:rsidRPr="00204703" w:rsidRDefault="00273904" w:rsidP="00273904">
    <w:pPr>
      <w:pStyle w:val="Kopfzeile"/>
      <w:tabs>
        <w:tab w:val="clear" w:pos="9071"/>
        <w:tab w:val="right" w:pos="8646"/>
      </w:tabs>
      <w:rPr>
        <w:rFonts w:cs="Arial"/>
        <w:sz w:val="18"/>
      </w:rPr>
    </w:pPr>
    <w:r w:rsidRPr="00204703">
      <w:rPr>
        <w:rFonts w:cs="Arial"/>
        <w:sz w:val="18"/>
      </w:rPr>
      <w:t>Auftraggeber: Mindener Wärme GmbH</w:t>
    </w:r>
  </w:p>
  <w:p w14:paraId="609F4FB5" w14:textId="77777777" w:rsidR="00273904" w:rsidRPr="00204703" w:rsidRDefault="00273904" w:rsidP="00273904">
    <w:pPr>
      <w:pStyle w:val="Kopfzeile"/>
      <w:tabs>
        <w:tab w:val="clear" w:pos="9071"/>
        <w:tab w:val="right" w:pos="8646"/>
      </w:tabs>
      <w:rPr>
        <w:rFonts w:cs="Arial"/>
        <w:sz w:val="18"/>
      </w:rPr>
    </w:pPr>
    <w:r w:rsidRPr="00204703">
      <w:rPr>
        <w:rFonts w:cs="Arial"/>
        <w:sz w:val="18"/>
        <w:lang w:val="x-none"/>
      </w:rPr>
      <w:t xml:space="preserve">Projekt: </w:t>
    </w:r>
    <w:r w:rsidRPr="00204703">
      <w:rPr>
        <w:rFonts w:cs="Arial"/>
        <w:sz w:val="18"/>
      </w:rPr>
      <w:t>Neubau eines Holzheizwerkes (Biomasse-Heizwerk)</w:t>
    </w:r>
  </w:p>
  <w:p w14:paraId="5AC1C4A5" w14:textId="77777777" w:rsidR="00273904" w:rsidRPr="00DE71F5" w:rsidRDefault="00273904" w:rsidP="00273904">
    <w:pPr>
      <w:pStyle w:val="Kopfzeile"/>
      <w:tabs>
        <w:tab w:val="clear" w:pos="9071"/>
        <w:tab w:val="right" w:pos="8646"/>
      </w:tabs>
      <w:rPr>
        <w:rFonts w:cs="Arial"/>
        <w:sz w:val="18"/>
      </w:rPr>
    </w:pPr>
    <w:r w:rsidRPr="00204703">
      <w:rPr>
        <w:rFonts w:cs="Arial"/>
        <w:sz w:val="18"/>
      </w:rPr>
      <w:t xml:space="preserve">Los </w:t>
    </w:r>
    <w:r>
      <w:rPr>
        <w:rFonts w:cs="Arial"/>
        <w:sz w:val="18"/>
      </w:rPr>
      <w:t>2</w:t>
    </w:r>
    <w:r w:rsidRPr="00204703">
      <w:rPr>
        <w:rFonts w:cs="Arial"/>
        <w:sz w:val="18"/>
      </w:rPr>
      <w:t xml:space="preserve"> – Objektplanung </w:t>
    </w:r>
    <w:r>
      <w:rPr>
        <w:rFonts w:cs="Arial"/>
        <w:sz w:val="18"/>
      </w:rPr>
      <w:t>Verkehrsanlagen</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4DNmjZaTP9m4XbRwu++sfDXdqlmT7wv9SpVz61IuiWtb3zLtgyf7nJBO7XGxh6Ur6d8o6l2mxH0o4Io66g5qnQ==" w:salt="cCcIUo2jOV5bEp4GGdpI8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17B4"/>
    <w:rsid w:val="00042664"/>
    <w:rsid w:val="00042A2D"/>
    <w:rsid w:val="00042D39"/>
    <w:rsid w:val="00050DC2"/>
    <w:rsid w:val="00054A6B"/>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1485"/>
    <w:rsid w:val="00245771"/>
    <w:rsid w:val="0024646C"/>
    <w:rsid w:val="00250221"/>
    <w:rsid w:val="00250F3E"/>
    <w:rsid w:val="002530F4"/>
    <w:rsid w:val="00257BE9"/>
    <w:rsid w:val="0026032E"/>
    <w:rsid w:val="00260AF4"/>
    <w:rsid w:val="0026633A"/>
    <w:rsid w:val="00273904"/>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47016"/>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01810"/>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3400"/>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502A"/>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6494B"/>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41C39"/>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11</cp:revision>
  <cp:lastPrinted>2017-06-12T10:10:00Z</cp:lastPrinted>
  <dcterms:created xsi:type="dcterms:W3CDTF">2022-11-01T16:21:00Z</dcterms:created>
  <dcterms:modified xsi:type="dcterms:W3CDTF">2026-06-04T10:15:00Z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